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04E" w:rsidRDefault="00A9204E"/>
    <w:p w:rsidR="00404A18" w:rsidRDefault="00404A18">
      <w:pPr>
        <w:rPr>
          <w:b/>
          <w:sz w:val="27"/>
          <w:szCs w:val="27"/>
        </w:rPr>
      </w:pPr>
      <w:r w:rsidRPr="00404A18">
        <w:rPr>
          <w:b/>
          <w:sz w:val="27"/>
          <w:szCs w:val="27"/>
        </w:rPr>
        <w:t>RELATIVE HABITAT USE OF THREATENED AND ENDANGERED BAT SPECIES ON THE BUFFALO NATIONAL RIVER</w:t>
      </w:r>
    </w:p>
    <w:p w:rsidR="00404A18" w:rsidRDefault="00404A18">
      <w:pPr>
        <w:rPr>
          <w:rFonts w:ascii="Arial" w:hAnsi="Arial" w:cs="Arial"/>
          <w:sz w:val="23"/>
          <w:szCs w:val="23"/>
        </w:rPr>
      </w:pPr>
      <w:r w:rsidRPr="00404A18">
        <w:rPr>
          <w:rFonts w:ascii="Arial" w:hAnsi="Arial" w:cs="Arial"/>
          <w:b/>
          <w:sz w:val="23"/>
          <w:szCs w:val="23"/>
        </w:rPr>
        <w:t>James Gore</w:t>
      </w:r>
      <w:r>
        <w:rPr>
          <w:rFonts w:ascii="Arial" w:hAnsi="Arial" w:cs="Arial"/>
          <w:sz w:val="23"/>
          <w:szCs w:val="23"/>
        </w:rPr>
        <w:t xml:space="preserve"> - Graduate </w:t>
      </w:r>
      <w:r>
        <w:rPr>
          <w:rFonts w:ascii="Arial" w:hAnsi="Arial" w:cs="Arial"/>
          <w:sz w:val="23"/>
          <w:szCs w:val="23"/>
        </w:rPr>
        <w:br/>
        <w:t xml:space="preserve">james.gore@smail.AState.edu </w:t>
      </w:r>
    </w:p>
    <w:p w:rsidR="00404A18" w:rsidRDefault="00404A18">
      <w:pPr>
        <w:rPr>
          <w:rFonts w:ascii="Arial" w:hAnsi="Arial" w:cs="Arial"/>
          <w:sz w:val="23"/>
          <w:szCs w:val="23"/>
        </w:rPr>
      </w:pPr>
    </w:p>
    <w:p w:rsidR="00404A18" w:rsidRDefault="00404A18">
      <w:pPr>
        <w:rPr>
          <w:rFonts w:ascii="Arial" w:hAnsi="Arial" w:cs="Arial"/>
          <w:sz w:val="23"/>
          <w:szCs w:val="23"/>
        </w:rPr>
      </w:pPr>
      <w:r>
        <w:rPr>
          <w:rFonts w:ascii="Arial" w:hAnsi="Arial" w:cs="Arial"/>
          <w:sz w:val="23"/>
          <w:szCs w:val="23"/>
        </w:rPr>
        <w:t>With White-nose syndrome (WNS) severely impacting cave bats and beginning to affect populations within Buffalo N</w:t>
      </w:r>
      <w:r>
        <w:rPr>
          <w:rFonts w:ascii="Arial" w:hAnsi="Arial" w:cs="Arial"/>
          <w:sz w:val="23"/>
          <w:szCs w:val="23"/>
        </w:rPr>
        <w:t>ational River, we require a bet</w:t>
      </w:r>
      <w:r>
        <w:rPr>
          <w:rFonts w:ascii="Arial" w:hAnsi="Arial" w:cs="Arial"/>
          <w:sz w:val="23"/>
          <w:szCs w:val="23"/>
        </w:rPr>
        <w:t>ter understanding of foraging habitat requirements for our threatened and endangered resident bat species. Bats are a very important group of animals to the terrestrial ecosystem at Buffalo National River by providing valuable ecological services such as the controlling of nocturnal insect populations, and providing food resources to nutrient poor cave ecosystems. To improve survival rates of cave dwelling bats with WNS, and to speed population rebound from the few survivors, it is very important that forag</w:t>
      </w:r>
      <w:r>
        <w:rPr>
          <w:rFonts w:ascii="Arial" w:hAnsi="Arial" w:cs="Arial"/>
          <w:sz w:val="23"/>
          <w:szCs w:val="23"/>
        </w:rPr>
        <w:t>ing habitat requirements be bet</w:t>
      </w:r>
      <w:r>
        <w:rPr>
          <w:rFonts w:ascii="Arial" w:hAnsi="Arial" w:cs="Arial"/>
          <w:sz w:val="23"/>
          <w:szCs w:val="23"/>
        </w:rPr>
        <w:t>ter understood. Ultrasonic bat surveys were performed during April-October, 2014-2015 targeting the various habitat types and structures, within the Buffalo National River. Each site type was surveyed for a varying numbers of survey nights each season each year. The numbers of bat calls from each habitat were then pooled according to species, and the numbers of calls per species per habitat were then divided by the number of nights surveyed, then divided by the total number of species calls across all habitats to give a proportion of foraging effort used in each habitat for each species.</w:t>
      </w:r>
    </w:p>
    <w:p w:rsidR="00404A18" w:rsidRDefault="00404A18">
      <w:pPr>
        <w:rPr>
          <w:rFonts w:ascii="Arial" w:hAnsi="Arial" w:cs="Arial"/>
          <w:i/>
          <w:sz w:val="23"/>
          <w:szCs w:val="23"/>
        </w:rPr>
      </w:pPr>
      <w:r w:rsidRPr="00404A18">
        <w:rPr>
          <w:rFonts w:ascii="Arial" w:hAnsi="Arial" w:cs="Arial"/>
          <w:i/>
        </w:rPr>
        <w:t>M</w:t>
      </w:r>
      <w:r w:rsidRPr="00404A18">
        <w:rPr>
          <w:rFonts w:ascii="Arial" w:hAnsi="Arial" w:cs="Arial"/>
          <w:i/>
          <w:sz w:val="23"/>
          <w:szCs w:val="23"/>
        </w:rPr>
        <w:t xml:space="preserve">entor: Thomas Risch, </w:t>
      </w:r>
      <w:hyperlink r:id="rId8" w:history="1">
        <w:r w:rsidRPr="00197541">
          <w:rPr>
            <w:rStyle w:val="Hyperlink"/>
            <w:rFonts w:ascii="Arial" w:hAnsi="Arial" w:cs="Arial"/>
            <w:i/>
            <w:sz w:val="23"/>
            <w:szCs w:val="23"/>
          </w:rPr>
          <w:t>trisch@AState.edu</w:t>
        </w:r>
      </w:hyperlink>
    </w:p>
    <w:p w:rsidR="00404A18" w:rsidRDefault="00404A18">
      <w:pPr>
        <w:rPr>
          <w:rFonts w:ascii="Arial" w:hAnsi="Arial" w:cs="Arial"/>
          <w:i/>
          <w:sz w:val="23"/>
          <w:szCs w:val="23"/>
        </w:rPr>
      </w:pPr>
    </w:p>
    <w:p w:rsidR="00404A18" w:rsidRDefault="00404A18">
      <w:pPr>
        <w:rPr>
          <w:rFonts w:ascii="Arial" w:hAnsi="Arial" w:cs="Arial"/>
          <w:sz w:val="23"/>
          <w:szCs w:val="23"/>
        </w:rPr>
      </w:pPr>
    </w:p>
    <w:p w:rsidR="00404A18" w:rsidRDefault="00404A18">
      <w:pPr>
        <w:rPr>
          <w:rFonts w:ascii="Arial" w:hAnsi="Arial" w:cs="Arial"/>
          <w:sz w:val="23"/>
          <w:szCs w:val="23"/>
        </w:rPr>
      </w:pPr>
      <w:r>
        <w:rPr>
          <w:rFonts w:ascii="Arial" w:hAnsi="Arial" w:cs="Arial"/>
          <w:sz w:val="23"/>
          <w:szCs w:val="23"/>
        </w:rPr>
        <w:t>Follow formatting below:</w:t>
      </w:r>
    </w:p>
    <w:p w:rsidR="00404A18" w:rsidRDefault="00404A18" w:rsidP="00404A18">
      <w:pPr>
        <w:pStyle w:val="ListParagraph"/>
        <w:numPr>
          <w:ilvl w:val="0"/>
          <w:numId w:val="24"/>
        </w:numPr>
      </w:pPr>
      <w:r>
        <w:t>Attach your abstract as Word document</w:t>
      </w:r>
    </w:p>
    <w:p w:rsidR="00404A18" w:rsidRDefault="00404A18" w:rsidP="00404A18">
      <w:pPr>
        <w:pStyle w:val="ListParagraph"/>
        <w:numPr>
          <w:ilvl w:val="0"/>
          <w:numId w:val="24"/>
        </w:numPr>
      </w:pPr>
      <w:r>
        <w:t>Save Word document as your last name (example: gore_abstract)</w:t>
      </w:r>
    </w:p>
    <w:p w:rsidR="00404A18" w:rsidRDefault="00404A18" w:rsidP="00404A18">
      <w:pPr>
        <w:pStyle w:val="ListParagraph"/>
      </w:pPr>
    </w:p>
    <w:p w:rsidR="00404A18" w:rsidRDefault="00404A18" w:rsidP="00404A18">
      <w:pPr>
        <w:pStyle w:val="ListParagraph"/>
        <w:numPr>
          <w:ilvl w:val="0"/>
          <w:numId w:val="24"/>
        </w:numPr>
      </w:pPr>
      <w:r>
        <w:t>Title in all caps</w:t>
      </w:r>
    </w:p>
    <w:p w:rsidR="00404A18" w:rsidRDefault="00404A18" w:rsidP="00404A18">
      <w:pPr>
        <w:pStyle w:val="ListParagraph"/>
        <w:numPr>
          <w:ilvl w:val="0"/>
          <w:numId w:val="24"/>
        </w:numPr>
      </w:pPr>
      <w:r>
        <w:t>AP Style (for all abstracts to match in program book across disciplines)</w:t>
      </w:r>
    </w:p>
    <w:p w:rsidR="00404A18" w:rsidRDefault="00404A18" w:rsidP="00404A18">
      <w:pPr>
        <w:pStyle w:val="ListParagraph"/>
        <w:numPr>
          <w:ilvl w:val="0"/>
          <w:numId w:val="24"/>
        </w:numPr>
      </w:pPr>
      <w:r>
        <w:t>Name bolded and spacing as in example</w:t>
      </w:r>
    </w:p>
    <w:p w:rsidR="00404A18" w:rsidRDefault="00404A18" w:rsidP="00404A18">
      <w:pPr>
        <w:pStyle w:val="ListParagraph"/>
        <w:numPr>
          <w:ilvl w:val="0"/>
          <w:numId w:val="24"/>
        </w:numPr>
      </w:pPr>
      <w:r>
        <w:t xml:space="preserve">Emails must be formatted as example (lowercase and then capitalization of </w:t>
      </w:r>
      <w:proofErr w:type="spellStart"/>
      <w:r>
        <w:t>AState</w:t>
      </w:r>
      <w:proofErr w:type="spellEnd"/>
      <w:r>
        <w:t xml:space="preserve"> in address)</w:t>
      </w:r>
    </w:p>
    <w:p w:rsidR="00404A18" w:rsidRDefault="00404A18" w:rsidP="00404A18">
      <w:pPr>
        <w:pStyle w:val="ListParagraph"/>
        <w:numPr>
          <w:ilvl w:val="0"/>
          <w:numId w:val="24"/>
        </w:numPr>
      </w:pPr>
      <w:r>
        <w:t>Mentor formatted as listed</w:t>
      </w:r>
    </w:p>
    <w:p w:rsidR="00404A18" w:rsidRPr="00404A18" w:rsidRDefault="00404A18" w:rsidP="00404A18">
      <w:pPr>
        <w:pStyle w:val="ListParagraph"/>
        <w:numPr>
          <w:ilvl w:val="0"/>
          <w:numId w:val="24"/>
        </w:numPr>
      </w:pPr>
      <w:r>
        <w:t>No hard returns</w:t>
      </w:r>
      <w:bookmarkStart w:id="0" w:name="_GoBack"/>
      <w:bookmarkEnd w:id="0"/>
    </w:p>
    <w:sectPr w:rsidR="00404A18" w:rsidRPr="00404A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2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86608EC"/>
    <w:multiLevelType w:val="hybridMultilevel"/>
    <w:tmpl w:val="E738E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0"/>
  </w:num>
  <w:num w:numId="2">
    <w:abstractNumId w:val="12"/>
  </w:num>
  <w:num w:numId="3">
    <w:abstractNumId w:val="10"/>
  </w:num>
  <w:num w:numId="4">
    <w:abstractNumId w:val="22"/>
  </w:num>
  <w:num w:numId="5">
    <w:abstractNumId w:val="13"/>
  </w:num>
  <w:num w:numId="6">
    <w:abstractNumId w:val="17"/>
  </w:num>
  <w:num w:numId="7">
    <w:abstractNumId w:val="1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 w:numId="19">
    <w:abstractNumId w:val="16"/>
  </w:num>
  <w:num w:numId="20">
    <w:abstractNumId w:val="21"/>
  </w:num>
  <w:num w:numId="21">
    <w:abstractNumId w:val="18"/>
  </w:num>
  <w:num w:numId="22">
    <w:abstractNumId w:val="11"/>
  </w:num>
  <w:num w:numId="23">
    <w:abstractNumId w:val="2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A18"/>
    <w:rsid w:val="00404A18"/>
    <w:rsid w:val="00645252"/>
    <w:rsid w:val="006D3D74"/>
    <w:rsid w:val="00A92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E48D77-3F3A-4C24-A50F-767DED421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D74"/>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semiHidden/>
    <w:unhideWhenUsed/>
    <w:rsid w:val="006D3D74"/>
  </w:style>
  <w:style w:type="character" w:customStyle="1" w:styleId="HeaderChar">
    <w:name w:val="Header Char"/>
    <w:basedOn w:val="DefaultParagraphFont"/>
    <w:link w:val="Header"/>
    <w:uiPriority w:val="99"/>
    <w:semiHidden/>
    <w:rsid w:val="006D3D74"/>
  </w:style>
  <w:style w:type="paragraph" w:styleId="Footer">
    <w:name w:val="footer"/>
    <w:basedOn w:val="Normal"/>
    <w:link w:val="FooterChar"/>
    <w:uiPriority w:val="99"/>
    <w:semiHidden/>
    <w:unhideWhenUsed/>
    <w:rsid w:val="006D3D74"/>
  </w:style>
  <w:style w:type="character" w:customStyle="1" w:styleId="FooterChar">
    <w:name w:val="Footer Char"/>
    <w:basedOn w:val="DefaultParagraphFont"/>
    <w:link w:val="Footer"/>
    <w:uiPriority w:val="99"/>
    <w:semiHidden/>
    <w:rsid w:val="006D3D74"/>
  </w:style>
  <w:style w:type="paragraph" w:styleId="ListParagraph">
    <w:name w:val="List Paragraph"/>
    <w:basedOn w:val="Normal"/>
    <w:uiPriority w:val="34"/>
    <w:unhideWhenUsed/>
    <w:qFormat/>
    <w:rsid w:val="00404A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isch@AState.ed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vereux\AppData\Roaming\Microsoft\Templates\Single%20spaced%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Single spaced (blank).dotx</Template>
  <TotalTime>7</TotalTime>
  <Pages>1</Pages>
  <Words>283</Words>
  <Characters>1618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Devereux</dc:creator>
  <cp:keywords/>
  <dc:description/>
  <cp:lastModifiedBy>Emily Devereux</cp:lastModifiedBy>
  <cp:revision>1</cp:revision>
  <dcterms:created xsi:type="dcterms:W3CDTF">2019-01-30T16:13:00Z</dcterms:created>
  <dcterms:modified xsi:type="dcterms:W3CDTF">2019-01-30T16:20:00Z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